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76" w:rsidRDefault="007D13ED">
      <w:pPr>
        <w:ind w:firstLineChars="400" w:firstLine="1205"/>
        <w:jc w:val="center"/>
        <w:rPr>
          <w:rFonts w:ascii="黑体" w:eastAsia="黑体" w:hAnsi="黑体"/>
          <w:b/>
          <w:bCs/>
          <w:sz w:val="30"/>
          <w:szCs w:val="30"/>
        </w:rPr>
      </w:pPr>
      <w:r>
        <w:rPr>
          <w:rFonts w:ascii="黑体" w:eastAsia="黑体" w:hAnsi="黑体" w:hint="eastAsia"/>
          <w:b/>
          <w:bCs/>
          <w:sz w:val="30"/>
          <w:szCs w:val="30"/>
        </w:rPr>
        <w:t>北师大版小学数学一年级下册第十二课时（</w:t>
      </w:r>
      <w:r>
        <w:rPr>
          <w:rFonts w:ascii="黑体" w:eastAsia="黑体" w:hAnsi="黑体" w:hint="eastAsia"/>
          <w:b/>
          <w:bCs/>
          <w:color w:val="0000FF"/>
          <w:sz w:val="30"/>
          <w:szCs w:val="30"/>
        </w:rPr>
        <w:t>学生用</w:t>
      </w:r>
      <w:r>
        <w:rPr>
          <w:rFonts w:ascii="黑体" w:eastAsia="黑体" w:hAnsi="黑体" w:hint="eastAsia"/>
          <w:b/>
          <w:bCs/>
          <w:sz w:val="30"/>
          <w:szCs w:val="30"/>
        </w:rPr>
        <w:t>）</w:t>
      </w:r>
    </w:p>
    <w:tbl>
      <w:tblPr>
        <w:tblStyle w:val="a4"/>
        <w:tblpPr w:leftFromText="180" w:rightFromText="180" w:vertAnchor="text" w:tblpXSpec="center" w:tblpY="1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6543"/>
        <w:gridCol w:w="1261"/>
      </w:tblGrid>
      <w:tr w:rsidR="00565E76">
        <w:trPr>
          <w:trHeight w:val="680"/>
        </w:trPr>
        <w:tc>
          <w:tcPr>
            <w:tcW w:w="795" w:type="dxa"/>
            <w:vAlign w:val="center"/>
          </w:tcPr>
          <w:p w:rsidR="00565E76" w:rsidRDefault="007D13ED">
            <w:pPr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学习</w:t>
            </w:r>
          </w:p>
          <w:p w:rsidR="00565E76" w:rsidRDefault="007D13ED">
            <w:pPr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内容</w:t>
            </w:r>
          </w:p>
        </w:tc>
        <w:tc>
          <w:tcPr>
            <w:tcW w:w="7804" w:type="dxa"/>
            <w:gridSpan w:val="2"/>
            <w:vAlign w:val="center"/>
          </w:tcPr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北师大版小学数学一年级下册第三单元《生活中的数》P22-23</w:t>
            </w:r>
          </w:p>
        </w:tc>
      </w:tr>
      <w:tr w:rsidR="00565E76">
        <w:trPr>
          <w:trHeight w:val="1206"/>
        </w:trPr>
        <w:tc>
          <w:tcPr>
            <w:tcW w:w="795" w:type="dxa"/>
            <w:vAlign w:val="center"/>
          </w:tcPr>
          <w:p w:rsidR="00565E76" w:rsidRDefault="007D13ED">
            <w:pPr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学习</w:t>
            </w:r>
          </w:p>
          <w:p w:rsidR="00565E76" w:rsidRDefault="007D13ED">
            <w:pPr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目标</w:t>
            </w:r>
          </w:p>
        </w:tc>
        <w:tc>
          <w:tcPr>
            <w:tcW w:w="7804" w:type="dxa"/>
            <w:gridSpan w:val="2"/>
            <w:vAlign w:val="bottom"/>
          </w:tcPr>
          <w:p w:rsidR="00565E76" w:rsidRDefault="007D13ED">
            <w:pPr>
              <w:numPr>
                <w:ilvl w:val="0"/>
                <w:numId w:val="33"/>
              </w:num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在“数花生”的数学活动中，经历从1到100数数的过程，会数100以内的数，感知100的意义，体会从生活中抽象出数的过程。</w:t>
            </w:r>
          </w:p>
          <w:p w:rsidR="00565E76" w:rsidRDefault="007D13ED">
            <w:pPr>
              <w:numPr>
                <w:ilvl w:val="0"/>
                <w:numId w:val="33"/>
              </w:numPr>
              <w:spacing w:line="276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在多种的数数活动（一个一个的数，两个两个的数等）中，积累100以内数的顺序、大小的活动经验，感受数数的乐趣。</w:t>
            </w:r>
          </w:p>
          <w:p w:rsidR="00565E76" w:rsidRDefault="007D13ED">
            <w:pPr>
              <w:numPr>
                <w:ilvl w:val="0"/>
                <w:numId w:val="33"/>
              </w:numPr>
              <w:spacing w:line="276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通过数数活动积累按顺序数的活动经验，培养数感，感受位值。</w:t>
            </w:r>
          </w:p>
        </w:tc>
      </w:tr>
      <w:tr w:rsidR="00565E76">
        <w:trPr>
          <w:trHeight w:val="682"/>
        </w:trPr>
        <w:tc>
          <w:tcPr>
            <w:tcW w:w="795" w:type="dxa"/>
            <w:vAlign w:val="center"/>
          </w:tcPr>
          <w:p w:rsidR="00565E76" w:rsidRDefault="007D13ED">
            <w:pPr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学习</w:t>
            </w:r>
          </w:p>
          <w:p w:rsidR="00565E76" w:rsidRDefault="007D13ED">
            <w:pPr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资源</w:t>
            </w:r>
          </w:p>
        </w:tc>
        <w:tc>
          <w:tcPr>
            <w:tcW w:w="6543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100颗花生</w:t>
            </w:r>
          </w:p>
        </w:tc>
        <w:tc>
          <w:tcPr>
            <w:tcW w:w="1261" w:type="dxa"/>
            <w:vAlign w:val="center"/>
          </w:tcPr>
          <w:p w:rsidR="00565E76" w:rsidRDefault="007D13ED">
            <w:pPr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随堂记录</w:t>
            </w:r>
          </w:p>
        </w:tc>
      </w:tr>
      <w:tr w:rsidR="00565E76">
        <w:trPr>
          <w:trHeight w:val="5995"/>
        </w:trPr>
        <w:tc>
          <w:tcPr>
            <w:tcW w:w="795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过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程</w:t>
            </w:r>
          </w:p>
        </w:tc>
        <w:tc>
          <w:tcPr>
            <w:tcW w:w="6543" w:type="dxa"/>
            <w:vAlign w:val="bottom"/>
          </w:tcPr>
          <w:p w:rsidR="00565E76" w:rsidRDefault="007D13ED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学生活动1：数花生并填空</w:t>
            </w:r>
          </w:p>
          <w:p w:rsidR="00565E76" w:rsidRDefault="007D13ED">
            <w:pPr>
              <w:numPr>
                <w:ilvl w:val="0"/>
                <w:numId w:val="34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仔细的数一数你带的花生，将他们的数量填在下面。</w:t>
            </w:r>
          </w:p>
          <w:p w:rsidR="00565E76" w:rsidRDefault="007D13ED">
            <w:pPr>
              <w:numPr>
                <w:ilvl w:val="0"/>
                <w:numId w:val="34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一共有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 w:val="24"/>
              </w:rPr>
              <w:t>颗。</w:t>
            </w:r>
          </w:p>
          <w:p w:rsidR="00565E76" w:rsidRDefault="007D13ED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学生活动2</w:t>
            </w:r>
          </w:p>
          <w:p w:rsidR="00565E76" w:rsidRDefault="007D13ED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（1）我的检查方法是：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</w:t>
            </w:r>
          </w:p>
          <w:p w:rsidR="00565E76" w:rsidRDefault="007D13ED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（2）我的检查后的结果是：（对，不对）【画√】</w:t>
            </w:r>
          </w:p>
          <w:p w:rsidR="00565E76" w:rsidRDefault="007D13E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（3）和同桌交换检查，同桌的检查结果是：（对，不对）【画√】</w:t>
            </w:r>
          </w:p>
          <w:p w:rsidR="00565E76" w:rsidRDefault="007D13ED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学生活动3</w:t>
            </w:r>
          </w:p>
          <w:p w:rsidR="00565E76" w:rsidRDefault="007D13ED">
            <w:pPr>
              <w:numPr>
                <w:ilvl w:val="0"/>
                <w:numId w:val="35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我还可以这样数：</w:t>
            </w:r>
          </w:p>
          <w:p w:rsidR="00565E76" w:rsidRDefault="007D13ED">
            <w:pPr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                                </w:t>
            </w:r>
          </w:p>
          <w:p w:rsidR="00565E76" w:rsidRDefault="007D13ED">
            <w:pPr>
              <w:numPr>
                <w:ilvl w:val="0"/>
                <w:numId w:val="35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选择一种方法和同桌一起数一数。</w:t>
            </w:r>
          </w:p>
          <w:p w:rsidR="00565E76" w:rsidRDefault="007D13ED">
            <w:pPr>
              <w:numPr>
                <w:ilvl w:val="0"/>
                <w:numId w:val="35"/>
              </w:num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和全班同学展示一下自己的数法。</w:t>
            </w:r>
          </w:p>
          <w:p w:rsidR="00565E76" w:rsidRDefault="007D13ED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学生活动4</w:t>
            </w:r>
          </w:p>
          <w:p w:rsidR="00565E76" w:rsidRDefault="007D13ED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1.我发现，可以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</w:t>
            </w:r>
            <w:r>
              <w:rPr>
                <w:rFonts w:ascii="宋体" w:hAnsi="宋体" w:hint="eastAsia"/>
                <w:sz w:val="24"/>
              </w:rPr>
              <w:t>地数，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</w:t>
            </w:r>
            <w:r>
              <w:rPr>
                <w:rFonts w:ascii="宋体" w:hAnsi="宋体" w:hint="eastAsia"/>
                <w:sz w:val="24"/>
              </w:rPr>
              <w:t>地数，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</w:t>
            </w:r>
            <w:r>
              <w:rPr>
                <w:rFonts w:ascii="宋体" w:hAnsi="宋体" w:hint="eastAsia"/>
                <w:sz w:val="24"/>
              </w:rPr>
              <w:t>地数，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</w:t>
            </w:r>
            <w:r>
              <w:rPr>
                <w:rFonts w:ascii="宋体" w:hAnsi="宋体" w:hint="eastAsia"/>
                <w:sz w:val="24"/>
              </w:rPr>
              <w:t>地数，而且数出来的结果是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2.请你用规定的方法数出规定数量的花生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1）一个一个的数，数出36颗花生</w:t>
            </w:r>
          </w:p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（2）五个五个的数，数出80颗花生</w:t>
            </w:r>
          </w:p>
        </w:tc>
        <w:tc>
          <w:tcPr>
            <w:tcW w:w="1261" w:type="dxa"/>
            <w:vAlign w:val="bottom"/>
          </w:tcPr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</w:tc>
      </w:tr>
      <w:tr w:rsidR="00565E76">
        <w:trPr>
          <w:trHeight w:val="1136"/>
        </w:trPr>
        <w:tc>
          <w:tcPr>
            <w:tcW w:w="795" w:type="dxa"/>
            <w:vAlign w:val="center"/>
          </w:tcPr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作业</w:t>
            </w:r>
          </w:p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检测</w:t>
            </w:r>
          </w:p>
        </w:tc>
        <w:tc>
          <w:tcPr>
            <w:tcW w:w="7804" w:type="dxa"/>
            <w:gridSpan w:val="2"/>
            <w:vAlign w:val="center"/>
          </w:tcPr>
          <w:p w:rsidR="00565E76" w:rsidRDefault="007D13ED">
            <w:pPr>
              <w:numPr>
                <w:ilvl w:val="0"/>
                <w:numId w:val="36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数学书P23  2、3、4、5题，完成在书上。</w:t>
            </w:r>
          </w:p>
          <w:p w:rsidR="00565E76" w:rsidRDefault="007D13ED">
            <w:pPr>
              <w:numPr>
                <w:ilvl w:val="0"/>
                <w:numId w:val="36"/>
              </w:num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找规律填数。</w:t>
            </w:r>
          </w:p>
          <w:p w:rsidR="00565E76" w:rsidRDefault="007D13ED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5，10,15，（ ），（ ），30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7，10，13，（ ），19，（  ）</w:t>
            </w:r>
          </w:p>
        </w:tc>
      </w:tr>
      <w:tr w:rsidR="00565E76">
        <w:trPr>
          <w:trHeight w:val="90"/>
        </w:trPr>
        <w:tc>
          <w:tcPr>
            <w:tcW w:w="795" w:type="dxa"/>
            <w:vAlign w:val="center"/>
          </w:tcPr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学后</w:t>
            </w:r>
          </w:p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反思</w:t>
            </w:r>
          </w:p>
        </w:tc>
        <w:tc>
          <w:tcPr>
            <w:tcW w:w="7804" w:type="dxa"/>
            <w:gridSpan w:val="2"/>
            <w:vAlign w:val="bottom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1、我理解了十几减9的几种方法？哪种最简单？哪种最难？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2、我在本节课中表现得最好的是：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（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观察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操作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思考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倾听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合作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提问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答问 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>评价  ）</w:t>
            </w:r>
          </w:p>
        </w:tc>
      </w:tr>
    </w:tbl>
    <w:p w:rsidR="00565E76" w:rsidRDefault="00565E76"/>
    <w:p w:rsidR="00565E76" w:rsidRDefault="007D13ED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br w:type="page"/>
      </w:r>
      <w:r>
        <w:rPr>
          <w:rFonts w:ascii="黑体" w:eastAsia="黑体" w:hAnsi="黑体" w:hint="eastAsia"/>
          <w:sz w:val="30"/>
          <w:szCs w:val="30"/>
        </w:rPr>
        <w:lastRenderedPageBreak/>
        <w:t>双流区小学数学学科课时作业属性表</w:t>
      </w:r>
    </w:p>
    <w:tbl>
      <w:tblPr>
        <w:tblStyle w:val="a4"/>
        <w:tblW w:w="829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122"/>
        <w:gridCol w:w="844"/>
        <w:gridCol w:w="843"/>
        <w:gridCol w:w="714"/>
        <w:gridCol w:w="707"/>
        <w:gridCol w:w="843"/>
        <w:gridCol w:w="843"/>
        <w:gridCol w:w="844"/>
        <w:gridCol w:w="973"/>
      </w:tblGrid>
      <w:tr w:rsidR="00565E76">
        <w:tc>
          <w:tcPr>
            <w:tcW w:w="566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题号</w:t>
            </w:r>
          </w:p>
        </w:tc>
        <w:tc>
          <w:tcPr>
            <w:tcW w:w="1122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题目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作业目标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必备知识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关键能力</w:t>
            </w:r>
          </w:p>
        </w:tc>
        <w:tc>
          <w:tcPr>
            <w:tcW w:w="707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认知水平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作业类型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完成时间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完成时长</w:t>
            </w:r>
          </w:p>
        </w:tc>
        <w:tc>
          <w:tcPr>
            <w:tcW w:w="97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评价反馈</w:t>
            </w:r>
          </w:p>
        </w:tc>
      </w:tr>
      <w:tr w:rsidR="00565E76">
        <w:tc>
          <w:tcPr>
            <w:tcW w:w="566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</w:t>
            </w:r>
          </w:p>
        </w:tc>
        <w:tc>
          <w:tcPr>
            <w:tcW w:w="1122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数学书23页第2、3题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学习目标1、2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100以内数的数法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A、E</w:t>
            </w:r>
          </w:p>
        </w:tc>
        <w:tc>
          <w:tcPr>
            <w:tcW w:w="707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B、C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A、D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</w:t>
            </w:r>
          </w:p>
        </w:tc>
        <w:tc>
          <w:tcPr>
            <w:tcW w:w="973" w:type="dxa"/>
          </w:tcPr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</w:tc>
      </w:tr>
      <w:tr w:rsidR="00565E76">
        <w:tc>
          <w:tcPr>
            <w:tcW w:w="566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  <w:tc>
          <w:tcPr>
            <w:tcW w:w="1122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数学书23页第4题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学习目标1、2、3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100以内数的数法、圈一圈数数法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A、E</w:t>
            </w:r>
          </w:p>
        </w:tc>
        <w:tc>
          <w:tcPr>
            <w:tcW w:w="707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B、C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A、E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C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</w:t>
            </w:r>
          </w:p>
        </w:tc>
        <w:tc>
          <w:tcPr>
            <w:tcW w:w="973" w:type="dxa"/>
          </w:tcPr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</w:tc>
      </w:tr>
      <w:tr w:rsidR="00565E76">
        <w:tc>
          <w:tcPr>
            <w:tcW w:w="566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1122" w:type="dxa"/>
          </w:tcPr>
          <w:p w:rsidR="00565E76" w:rsidRDefault="007D13E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找规律填数。</w:t>
            </w:r>
          </w:p>
          <w:p w:rsidR="00565E76" w:rsidRDefault="007D13E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5，10,15，（），（ ），30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7，10，13，（ ），19，（  ）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学习目标1、2、3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100以内数的数法、20以内的加减法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A、I、E、J</w:t>
            </w:r>
          </w:p>
        </w:tc>
        <w:tc>
          <w:tcPr>
            <w:tcW w:w="707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C、D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B、E</w:t>
            </w:r>
          </w:p>
        </w:tc>
        <w:tc>
          <w:tcPr>
            <w:tcW w:w="843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C</w:t>
            </w:r>
          </w:p>
        </w:tc>
        <w:tc>
          <w:tcPr>
            <w:tcW w:w="844" w:type="dxa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C</w:t>
            </w:r>
          </w:p>
        </w:tc>
        <w:tc>
          <w:tcPr>
            <w:tcW w:w="973" w:type="dxa"/>
          </w:tcPr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</w:tc>
      </w:tr>
    </w:tbl>
    <w:p w:rsidR="00565E76" w:rsidRDefault="00565E76"/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作业目标：依据课时学习目标而定，应指向课时学习目标的一条或几条。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必备知识：依据课时学习内容而定，应具化、细化学习内容。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数学关键能力：A、数感 B、量感 C、符号意识 D、空间意识 E、推理意识 F、数据意识 G、模型意识 H、几何直观 I、运算能力J、应用意识 K、创新意识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认知水平：A、记忆 B、理解 C、运用 D、分析 E、评价 F、创新 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作业类型：A、基础性 B、综合性 C、拓展性 D、口头型 E、书面型 F、实践型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完成时间：A、课前 B、课中 C、课后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完成时长：A、1分钟以内 B、1-2分钟 C、2-3分钟  D、3-5分钟 E、5分钟以上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评价反馈：A、完成情况良好 B、完成情况一般 C、完成情况较差</w:t>
      </w:r>
    </w:p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>
      <w:bookmarkStart w:id="0" w:name="_GoBack"/>
      <w:bookmarkEnd w:id="0"/>
    </w:p>
    <w:sectPr w:rsidR="0056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03393"/>
    <w:multiLevelType w:val="singleLevel"/>
    <w:tmpl w:val="87A03393"/>
    <w:lvl w:ilvl="0">
      <w:start w:val="1"/>
      <w:numFmt w:val="decimal"/>
      <w:suff w:val="nothing"/>
      <w:lvlText w:val="%1、"/>
      <w:lvlJc w:val="left"/>
    </w:lvl>
  </w:abstractNum>
  <w:abstractNum w:abstractNumId="1">
    <w:nsid w:val="9983BA62"/>
    <w:multiLevelType w:val="singleLevel"/>
    <w:tmpl w:val="9983BA6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F0D3F7D"/>
    <w:multiLevelType w:val="singleLevel"/>
    <w:tmpl w:val="9F0D3F7D"/>
    <w:lvl w:ilvl="0">
      <w:start w:val="1"/>
      <w:numFmt w:val="decimal"/>
      <w:suff w:val="nothing"/>
      <w:lvlText w:val="%1、"/>
      <w:lvlJc w:val="left"/>
    </w:lvl>
  </w:abstractNum>
  <w:abstractNum w:abstractNumId="3">
    <w:nsid w:val="B6F3D993"/>
    <w:multiLevelType w:val="singleLevel"/>
    <w:tmpl w:val="B6F3D993"/>
    <w:lvl w:ilvl="0">
      <w:start w:val="1"/>
      <w:numFmt w:val="decimal"/>
      <w:suff w:val="nothing"/>
      <w:lvlText w:val="（%1）"/>
      <w:lvlJc w:val="left"/>
    </w:lvl>
  </w:abstractNum>
  <w:abstractNum w:abstractNumId="4">
    <w:nsid w:val="B956D92A"/>
    <w:multiLevelType w:val="singleLevel"/>
    <w:tmpl w:val="B956D92A"/>
    <w:lvl w:ilvl="0">
      <w:start w:val="1"/>
      <w:numFmt w:val="decimal"/>
      <w:suff w:val="nothing"/>
      <w:lvlText w:val="（%1）"/>
      <w:lvlJc w:val="left"/>
    </w:lvl>
  </w:abstractNum>
  <w:abstractNum w:abstractNumId="5">
    <w:nsid w:val="D3BAB644"/>
    <w:multiLevelType w:val="singleLevel"/>
    <w:tmpl w:val="D3BAB64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4B29DC0"/>
    <w:multiLevelType w:val="singleLevel"/>
    <w:tmpl w:val="D4B29DC0"/>
    <w:lvl w:ilvl="0">
      <w:start w:val="1"/>
      <w:numFmt w:val="decimal"/>
      <w:suff w:val="nothing"/>
      <w:lvlText w:val="%1、"/>
      <w:lvlJc w:val="left"/>
    </w:lvl>
  </w:abstractNum>
  <w:abstractNum w:abstractNumId="7">
    <w:nsid w:val="D951BF23"/>
    <w:multiLevelType w:val="singleLevel"/>
    <w:tmpl w:val="D951BF23"/>
    <w:lvl w:ilvl="0">
      <w:start w:val="2"/>
      <w:numFmt w:val="decimal"/>
      <w:suff w:val="nothing"/>
      <w:lvlText w:val="%1、"/>
      <w:lvlJc w:val="left"/>
    </w:lvl>
  </w:abstractNum>
  <w:abstractNum w:abstractNumId="8">
    <w:nsid w:val="DEC53C3F"/>
    <w:multiLevelType w:val="singleLevel"/>
    <w:tmpl w:val="DEC53C3F"/>
    <w:lvl w:ilvl="0">
      <w:start w:val="1"/>
      <w:numFmt w:val="decimal"/>
      <w:suff w:val="nothing"/>
      <w:lvlText w:val="%1、"/>
      <w:lvlJc w:val="left"/>
    </w:lvl>
  </w:abstractNum>
  <w:abstractNum w:abstractNumId="9">
    <w:nsid w:val="FB4B45AF"/>
    <w:multiLevelType w:val="singleLevel"/>
    <w:tmpl w:val="FB4B45AF"/>
    <w:lvl w:ilvl="0">
      <w:start w:val="1"/>
      <w:numFmt w:val="decimal"/>
      <w:suff w:val="nothing"/>
      <w:lvlText w:val="%1、"/>
      <w:lvlJc w:val="left"/>
    </w:lvl>
  </w:abstractNum>
  <w:abstractNum w:abstractNumId="10">
    <w:nsid w:val="00000001"/>
    <w:multiLevelType w:val="singleLevel"/>
    <w:tmpl w:val="0000000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6">
    <w:nsid w:val="00000007"/>
    <w:multiLevelType w:val="singleLevel"/>
    <w:tmpl w:val="0000000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0000009"/>
    <w:multiLevelType w:val="singleLevel"/>
    <w:tmpl w:val="000000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0000000A"/>
    <w:multiLevelType w:val="singleLevel"/>
    <w:tmpl w:val="0000000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0000000B"/>
    <w:multiLevelType w:val="singleLevel"/>
    <w:tmpl w:val="000000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2">
    <w:nsid w:val="0000000D"/>
    <w:multiLevelType w:val="singleLevel"/>
    <w:tmpl w:val="0000000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0111503B"/>
    <w:multiLevelType w:val="singleLevel"/>
    <w:tmpl w:val="0111503B"/>
    <w:lvl w:ilvl="0">
      <w:start w:val="1"/>
      <w:numFmt w:val="decimal"/>
      <w:suff w:val="nothing"/>
      <w:lvlText w:val="（%1）"/>
      <w:lvlJc w:val="left"/>
    </w:lvl>
  </w:abstractNum>
  <w:abstractNum w:abstractNumId="24">
    <w:nsid w:val="091B6A8E"/>
    <w:multiLevelType w:val="singleLevel"/>
    <w:tmpl w:val="091B6A8E"/>
    <w:lvl w:ilvl="0">
      <w:start w:val="1"/>
      <w:numFmt w:val="decimal"/>
      <w:suff w:val="nothing"/>
      <w:lvlText w:val="（%1）"/>
      <w:lvlJc w:val="left"/>
    </w:lvl>
  </w:abstractNum>
  <w:abstractNum w:abstractNumId="25">
    <w:nsid w:val="0E101D6C"/>
    <w:multiLevelType w:val="multilevel"/>
    <w:tmpl w:val="0E101D6C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ED7772B"/>
    <w:multiLevelType w:val="multilevel"/>
    <w:tmpl w:val="0ED777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0F637F28"/>
    <w:multiLevelType w:val="multilevel"/>
    <w:tmpl w:val="0F637F28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0A06E10"/>
    <w:multiLevelType w:val="multilevel"/>
    <w:tmpl w:val="10A06E1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46D406D"/>
    <w:multiLevelType w:val="multilevel"/>
    <w:tmpl w:val="146D406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9D1A54"/>
    <w:multiLevelType w:val="multilevel"/>
    <w:tmpl w:val="179D1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C5F1BA4"/>
    <w:multiLevelType w:val="multilevel"/>
    <w:tmpl w:val="1C5F1BA4"/>
    <w:lvl w:ilvl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4977444"/>
    <w:multiLevelType w:val="singleLevel"/>
    <w:tmpl w:val="24977444"/>
    <w:lvl w:ilvl="0">
      <w:start w:val="1"/>
      <w:numFmt w:val="decimal"/>
      <w:suff w:val="nothing"/>
      <w:lvlText w:val="%1、"/>
      <w:lvlJc w:val="left"/>
    </w:lvl>
  </w:abstractNum>
  <w:abstractNum w:abstractNumId="33">
    <w:nsid w:val="2505699B"/>
    <w:multiLevelType w:val="multilevel"/>
    <w:tmpl w:val="250569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914691D"/>
    <w:multiLevelType w:val="singleLevel"/>
    <w:tmpl w:val="2914691D"/>
    <w:lvl w:ilvl="0">
      <w:start w:val="1"/>
      <w:numFmt w:val="decimal"/>
      <w:suff w:val="nothing"/>
      <w:lvlText w:val="%1、"/>
      <w:lvlJc w:val="left"/>
    </w:lvl>
  </w:abstractNum>
  <w:abstractNum w:abstractNumId="35">
    <w:nsid w:val="2B7B5048"/>
    <w:multiLevelType w:val="multilevel"/>
    <w:tmpl w:val="2B7B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2BBAB692"/>
    <w:multiLevelType w:val="singleLevel"/>
    <w:tmpl w:val="2BBAB692"/>
    <w:lvl w:ilvl="0">
      <w:start w:val="1"/>
      <w:numFmt w:val="decimal"/>
      <w:suff w:val="nothing"/>
      <w:lvlText w:val="%1、"/>
      <w:lvlJc w:val="left"/>
    </w:lvl>
  </w:abstractNum>
  <w:abstractNum w:abstractNumId="37">
    <w:nsid w:val="2D6532E2"/>
    <w:multiLevelType w:val="multilevel"/>
    <w:tmpl w:val="2D6532E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0612677"/>
    <w:multiLevelType w:val="multilevel"/>
    <w:tmpl w:val="3061267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65A5988"/>
    <w:multiLevelType w:val="multilevel"/>
    <w:tmpl w:val="365A5988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8BA7561"/>
    <w:multiLevelType w:val="multilevel"/>
    <w:tmpl w:val="38BA75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A9826F2"/>
    <w:multiLevelType w:val="multilevel"/>
    <w:tmpl w:val="3A9826F2"/>
    <w:lvl w:ilvl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2">
    <w:nsid w:val="3F777A2E"/>
    <w:multiLevelType w:val="multilevel"/>
    <w:tmpl w:val="3F777A2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594AE"/>
    <w:multiLevelType w:val="singleLevel"/>
    <w:tmpl w:val="41A594AE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4">
    <w:nsid w:val="4E6B3142"/>
    <w:multiLevelType w:val="multilevel"/>
    <w:tmpl w:val="4E6B314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1996D15"/>
    <w:multiLevelType w:val="singleLevel"/>
    <w:tmpl w:val="51996D15"/>
    <w:lvl w:ilvl="0">
      <w:start w:val="1"/>
      <w:numFmt w:val="decimal"/>
      <w:suff w:val="nothing"/>
      <w:lvlText w:val="%1．"/>
      <w:lvlJc w:val="left"/>
    </w:lvl>
  </w:abstractNum>
  <w:abstractNum w:abstractNumId="46">
    <w:nsid w:val="54B3235F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7">
    <w:nsid w:val="54CB69F4"/>
    <w:multiLevelType w:val="singleLevel"/>
    <w:tmpl w:val="54CB69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8">
    <w:nsid w:val="5B6869E4"/>
    <w:multiLevelType w:val="singleLevel"/>
    <w:tmpl w:val="5B6869E4"/>
    <w:lvl w:ilvl="0">
      <w:start w:val="1"/>
      <w:numFmt w:val="decimal"/>
      <w:suff w:val="nothing"/>
      <w:lvlText w:val="%1．"/>
      <w:lvlJc w:val="left"/>
    </w:lvl>
  </w:abstractNum>
  <w:abstractNum w:abstractNumId="49">
    <w:nsid w:val="5D2E69F7"/>
    <w:multiLevelType w:val="singleLevel"/>
    <w:tmpl w:val="5D2E69F7"/>
    <w:lvl w:ilvl="0">
      <w:start w:val="1"/>
      <w:numFmt w:val="decimal"/>
      <w:suff w:val="nothing"/>
      <w:lvlText w:val="（%1）"/>
      <w:lvlJc w:val="left"/>
    </w:lvl>
  </w:abstractNum>
  <w:abstractNum w:abstractNumId="50">
    <w:nsid w:val="5E5F3031"/>
    <w:multiLevelType w:val="multilevel"/>
    <w:tmpl w:val="5E5F303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3E757A"/>
    <w:multiLevelType w:val="multilevel"/>
    <w:tmpl w:val="603E75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24001C2"/>
    <w:multiLevelType w:val="multilevel"/>
    <w:tmpl w:val="62400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6BCC8A41"/>
    <w:multiLevelType w:val="singleLevel"/>
    <w:tmpl w:val="6BCC8A41"/>
    <w:lvl w:ilvl="0">
      <w:start w:val="1"/>
      <w:numFmt w:val="decimal"/>
      <w:suff w:val="nothing"/>
      <w:lvlText w:val="（%1）"/>
      <w:lvlJc w:val="left"/>
    </w:lvl>
  </w:abstractNum>
  <w:abstractNum w:abstractNumId="54">
    <w:nsid w:val="6D446D01"/>
    <w:multiLevelType w:val="singleLevel"/>
    <w:tmpl w:val="6D446D01"/>
    <w:lvl w:ilvl="0">
      <w:start w:val="1"/>
      <w:numFmt w:val="decimal"/>
      <w:suff w:val="nothing"/>
      <w:lvlText w:val="（%1）"/>
      <w:lvlJc w:val="left"/>
    </w:lvl>
  </w:abstractNum>
  <w:abstractNum w:abstractNumId="55">
    <w:nsid w:val="779567BC"/>
    <w:multiLevelType w:val="multilevel"/>
    <w:tmpl w:val="779567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84B15EA"/>
    <w:multiLevelType w:val="multilevel"/>
    <w:tmpl w:val="784B15EA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8"/>
  </w:num>
  <w:num w:numId="3">
    <w:abstractNumId w:val="4"/>
  </w:num>
  <w:num w:numId="4">
    <w:abstractNumId w:val="36"/>
  </w:num>
  <w:num w:numId="5">
    <w:abstractNumId w:val="54"/>
  </w:num>
  <w:num w:numId="6">
    <w:abstractNumId w:val="32"/>
  </w:num>
  <w:num w:numId="7">
    <w:abstractNumId w:val="53"/>
  </w:num>
  <w:num w:numId="8">
    <w:abstractNumId w:val="2"/>
  </w:num>
  <w:num w:numId="9">
    <w:abstractNumId w:val="44"/>
  </w:num>
  <w:num w:numId="10">
    <w:abstractNumId w:val="1"/>
  </w:num>
  <w:num w:numId="11">
    <w:abstractNumId w:val="34"/>
  </w:num>
  <w:num w:numId="12">
    <w:abstractNumId w:val="45"/>
  </w:num>
  <w:num w:numId="13">
    <w:abstractNumId w:val="43"/>
  </w:num>
  <w:num w:numId="14">
    <w:abstractNumId w:val="0"/>
  </w:num>
  <w:num w:numId="15">
    <w:abstractNumId w:val="23"/>
  </w:num>
  <w:num w:numId="16">
    <w:abstractNumId w:val="6"/>
  </w:num>
  <w:num w:numId="17">
    <w:abstractNumId w:val="49"/>
  </w:num>
  <w:num w:numId="18">
    <w:abstractNumId w:val="9"/>
  </w:num>
  <w:num w:numId="19">
    <w:abstractNumId w:val="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2"/>
  </w:num>
  <w:num w:numId="25">
    <w:abstractNumId w:val="16"/>
  </w:num>
  <w:num w:numId="26">
    <w:abstractNumId w:val="13"/>
  </w:num>
  <w:num w:numId="27">
    <w:abstractNumId w:val="14"/>
  </w:num>
  <w:num w:numId="28">
    <w:abstractNumId w:val="11"/>
  </w:num>
  <w:num w:numId="29">
    <w:abstractNumId w:val="18"/>
  </w:num>
  <w:num w:numId="30">
    <w:abstractNumId w:val="12"/>
  </w:num>
  <w:num w:numId="31">
    <w:abstractNumId w:val="46"/>
  </w:num>
  <w:num w:numId="32">
    <w:abstractNumId w:val="15"/>
  </w:num>
  <w:num w:numId="33">
    <w:abstractNumId w:val="47"/>
  </w:num>
  <w:num w:numId="34">
    <w:abstractNumId w:val="24"/>
  </w:num>
  <w:num w:numId="35">
    <w:abstractNumId w:val="3"/>
  </w:num>
  <w:num w:numId="36">
    <w:abstractNumId w:val="5"/>
  </w:num>
  <w:num w:numId="37">
    <w:abstractNumId w:val="28"/>
  </w:num>
  <w:num w:numId="38">
    <w:abstractNumId w:val="26"/>
  </w:num>
  <w:num w:numId="39">
    <w:abstractNumId w:val="51"/>
  </w:num>
  <w:num w:numId="40">
    <w:abstractNumId w:val="29"/>
  </w:num>
  <w:num w:numId="41">
    <w:abstractNumId w:val="31"/>
  </w:num>
  <w:num w:numId="42">
    <w:abstractNumId w:val="27"/>
  </w:num>
  <w:num w:numId="43">
    <w:abstractNumId w:val="38"/>
  </w:num>
  <w:num w:numId="44">
    <w:abstractNumId w:val="40"/>
  </w:num>
  <w:num w:numId="45">
    <w:abstractNumId w:val="52"/>
  </w:num>
  <w:num w:numId="46">
    <w:abstractNumId w:val="35"/>
  </w:num>
  <w:num w:numId="47">
    <w:abstractNumId w:val="39"/>
  </w:num>
  <w:num w:numId="48">
    <w:abstractNumId w:val="37"/>
  </w:num>
  <w:num w:numId="49">
    <w:abstractNumId w:val="42"/>
  </w:num>
  <w:num w:numId="50">
    <w:abstractNumId w:val="56"/>
  </w:num>
  <w:num w:numId="51">
    <w:abstractNumId w:val="55"/>
  </w:num>
  <w:num w:numId="52">
    <w:abstractNumId w:val="25"/>
  </w:num>
  <w:num w:numId="53">
    <w:abstractNumId w:val="41"/>
  </w:num>
  <w:num w:numId="54">
    <w:abstractNumId w:val="50"/>
  </w:num>
  <w:num w:numId="55">
    <w:abstractNumId w:val="33"/>
  </w:num>
  <w:num w:numId="56">
    <w:abstractNumId w:val="30"/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76"/>
    <w:rsid w:val="00285A5D"/>
    <w:rsid w:val="00393D09"/>
    <w:rsid w:val="004F4BB1"/>
    <w:rsid w:val="00565E76"/>
    <w:rsid w:val="00571F5F"/>
    <w:rsid w:val="00731E02"/>
    <w:rsid w:val="007B463D"/>
    <w:rsid w:val="007D13ED"/>
    <w:rsid w:val="008D1E0F"/>
    <w:rsid w:val="00AA1B8B"/>
    <w:rsid w:val="00B64BAF"/>
    <w:rsid w:val="00F45F41"/>
    <w:rsid w:val="09F17D6E"/>
    <w:rsid w:val="14E35E0D"/>
    <w:rsid w:val="18BD44B9"/>
    <w:rsid w:val="19E463F1"/>
    <w:rsid w:val="1B1D7CF2"/>
    <w:rsid w:val="1C7145F8"/>
    <w:rsid w:val="202720EF"/>
    <w:rsid w:val="24500B3E"/>
    <w:rsid w:val="267D2ACB"/>
    <w:rsid w:val="2DBE22D5"/>
    <w:rsid w:val="2F6D7690"/>
    <w:rsid w:val="37F32551"/>
    <w:rsid w:val="3D2A5284"/>
    <w:rsid w:val="413E35A3"/>
    <w:rsid w:val="4CCB44DB"/>
    <w:rsid w:val="4F925AFC"/>
    <w:rsid w:val="607A6D57"/>
    <w:rsid w:val="661B1DC2"/>
    <w:rsid w:val="69BC080F"/>
    <w:rsid w:val="6A4415E9"/>
    <w:rsid w:val="710A1682"/>
    <w:rsid w:val="744A2D86"/>
    <w:rsid w:val="745D327B"/>
    <w:rsid w:val="781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xb21cn</cp:lastModifiedBy>
  <cp:revision>4</cp:revision>
  <dcterms:created xsi:type="dcterms:W3CDTF">2022-02-17T08:26:00Z</dcterms:created>
  <dcterms:modified xsi:type="dcterms:W3CDTF">2022-02-17T08:26:00Z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D128D57A13194E0E9BD3DA9F35F5C74B</vt:lpwstr>
  </property>
  <property fmtid="{D5CDD505-2E9C-101B-9397-08002B2CF9AE}" pid="4" name="_DocHome">
    <vt:i4>-207846726</vt:i4>
  </property>
</Properties>
</file>